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DD5A38" w14:textId="77777777" w:rsidR="00EA3538" w:rsidRDefault="00ED59C4">
      <w:pPr>
        <w:spacing w:line="579" w:lineRule="exact"/>
        <w:jc w:val="left"/>
        <w:rPr>
          <w:rFonts w:ascii="黑体" w:eastAsia="黑体" w:hAnsi="黑体" w:cs="黑体"/>
          <w:color w:val="000000"/>
          <w:sz w:val="32"/>
          <w:szCs w:val="32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附件</w:t>
      </w:r>
      <w:r>
        <w:rPr>
          <w:rFonts w:ascii="黑体" w:eastAsia="黑体" w:hAnsi="黑体" w:cs="黑体" w:hint="eastAsia"/>
          <w:color w:val="000000"/>
          <w:sz w:val="32"/>
          <w:szCs w:val="32"/>
        </w:rPr>
        <w:t>3</w:t>
      </w:r>
    </w:p>
    <w:p w14:paraId="02A19577" w14:textId="77777777" w:rsidR="001E090F" w:rsidRDefault="001E090F" w:rsidP="001E090F">
      <w:pPr>
        <w:spacing w:line="579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 w:hint="eastAsia"/>
          <w:color w:val="000000"/>
          <w:sz w:val="36"/>
          <w:szCs w:val="36"/>
        </w:rPr>
        <w:t>“</w:t>
      </w:r>
      <w:r>
        <w:rPr>
          <w:rFonts w:eastAsia="方正小标宋简体" w:cs="Times New Roman" w:hint="eastAsia"/>
          <w:color w:val="000000"/>
          <w:sz w:val="36"/>
          <w:szCs w:val="36"/>
        </w:rPr>
        <w:t>AI</w:t>
      </w:r>
      <w:r>
        <w:rPr>
          <w:rFonts w:eastAsia="方正小标宋简体" w:cs="Times New Roman" w:hint="eastAsia"/>
          <w:color w:val="000000"/>
          <w:sz w:val="36"/>
          <w:szCs w:val="36"/>
        </w:rPr>
        <w:t>绘长安，图文筑未来”</w:t>
      </w:r>
    </w:p>
    <w:p w14:paraId="7A466CCD" w14:textId="7962A1F4" w:rsidR="001E090F" w:rsidRPr="001E090F" w:rsidRDefault="001E090F" w:rsidP="001E090F">
      <w:pPr>
        <w:spacing w:line="579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 w:hint="eastAsia"/>
          <w:color w:val="000000"/>
          <w:sz w:val="36"/>
          <w:szCs w:val="36"/>
        </w:rPr>
        <w:t>图文征集大赛赛道一打分参考表</w:t>
      </w:r>
    </w:p>
    <w:tbl>
      <w:tblPr>
        <w:tblpPr w:leftFromText="180" w:rightFromText="180" w:vertAnchor="text" w:horzAnchor="margin" w:tblpXSpec="center" w:tblpY="274"/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1"/>
        <w:gridCol w:w="907"/>
        <w:gridCol w:w="973"/>
        <w:gridCol w:w="5549"/>
        <w:gridCol w:w="849"/>
      </w:tblGrid>
      <w:tr w:rsidR="001E090F" w14:paraId="78C7D3D6" w14:textId="77777777" w:rsidTr="001E090F">
        <w:trPr>
          <w:trHeight w:val="255"/>
        </w:trPr>
        <w:tc>
          <w:tcPr>
            <w:tcW w:w="931" w:type="dxa"/>
            <w:vAlign w:val="center"/>
          </w:tcPr>
          <w:p w14:paraId="78302283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组成</w:t>
            </w:r>
          </w:p>
          <w:p w14:paraId="69A90382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部分</w:t>
            </w:r>
          </w:p>
        </w:tc>
        <w:tc>
          <w:tcPr>
            <w:tcW w:w="907" w:type="dxa"/>
            <w:vAlign w:val="center"/>
          </w:tcPr>
          <w:p w14:paraId="13F87F40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总分值</w:t>
            </w:r>
          </w:p>
        </w:tc>
        <w:tc>
          <w:tcPr>
            <w:tcW w:w="6522" w:type="dxa"/>
            <w:gridSpan w:val="2"/>
            <w:vAlign w:val="center"/>
          </w:tcPr>
          <w:p w14:paraId="3F3678BE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评分细则</w:t>
            </w:r>
          </w:p>
        </w:tc>
        <w:tc>
          <w:tcPr>
            <w:tcW w:w="849" w:type="dxa"/>
            <w:vAlign w:val="center"/>
          </w:tcPr>
          <w:p w14:paraId="27C2D73C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得分</w:t>
            </w:r>
          </w:p>
        </w:tc>
      </w:tr>
      <w:tr w:rsidR="001E090F" w14:paraId="5C0C819B" w14:textId="77777777" w:rsidTr="001E090F">
        <w:trPr>
          <w:trHeight w:val="2835"/>
        </w:trPr>
        <w:tc>
          <w:tcPr>
            <w:tcW w:w="931" w:type="dxa"/>
            <w:vAlign w:val="center"/>
          </w:tcPr>
          <w:p w14:paraId="2516BE0B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主题</w:t>
            </w:r>
          </w:p>
          <w:p w14:paraId="748564DD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内涵</w:t>
            </w:r>
          </w:p>
        </w:tc>
        <w:tc>
          <w:tcPr>
            <w:tcW w:w="907" w:type="dxa"/>
            <w:vAlign w:val="center"/>
          </w:tcPr>
          <w:p w14:paraId="3C7B6D51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40分</w:t>
            </w:r>
          </w:p>
        </w:tc>
        <w:tc>
          <w:tcPr>
            <w:tcW w:w="6522" w:type="dxa"/>
            <w:gridSpan w:val="2"/>
            <w:vAlign w:val="center"/>
          </w:tcPr>
          <w:p w14:paraId="661DA027" w14:textId="77777777" w:rsidR="001E090F" w:rsidRDefault="001E090F" w:rsidP="001E090F">
            <w:pPr>
              <w:pStyle w:val="a3"/>
              <w:numPr>
                <w:ilvl w:val="0"/>
                <w:numId w:val="1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文章题目是否醒目贴切、新颖简洁、寓意深刻；（10分）</w:t>
            </w:r>
          </w:p>
          <w:p w14:paraId="1995EF4E" w14:textId="77777777" w:rsidR="001E090F" w:rsidRDefault="001E090F" w:rsidP="001E090F">
            <w:pPr>
              <w:pStyle w:val="a3"/>
              <w:numPr>
                <w:ilvl w:val="0"/>
                <w:numId w:val="1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 xml:space="preserve">主题是否鲜明明确，是否具有思想价值，是否符合本次图文征集比赛的主题与思想内涵要求；（10分） </w:t>
            </w:r>
          </w:p>
          <w:p w14:paraId="280A55D5" w14:textId="77777777" w:rsidR="001E090F" w:rsidRDefault="001E090F" w:rsidP="001E090F">
            <w:pPr>
              <w:pStyle w:val="a3"/>
              <w:numPr>
                <w:ilvl w:val="0"/>
                <w:numId w:val="1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选材是否丰富、典型、生动、表现主题；（10分）</w:t>
            </w:r>
          </w:p>
          <w:p w14:paraId="2F8BA5B2" w14:textId="77777777" w:rsidR="001E090F" w:rsidRDefault="001E090F" w:rsidP="001E090F">
            <w:pPr>
              <w:pStyle w:val="a3"/>
              <w:numPr>
                <w:ilvl w:val="0"/>
                <w:numId w:val="1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所表达的感情是否真挚动人。（10分）</w:t>
            </w:r>
          </w:p>
        </w:tc>
        <w:tc>
          <w:tcPr>
            <w:tcW w:w="849" w:type="dxa"/>
            <w:vAlign w:val="center"/>
          </w:tcPr>
          <w:p w14:paraId="1B6064EC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128A30C4" w14:textId="77777777" w:rsidTr="001E090F">
        <w:trPr>
          <w:trHeight w:val="2835"/>
        </w:trPr>
        <w:tc>
          <w:tcPr>
            <w:tcW w:w="931" w:type="dxa"/>
            <w:vAlign w:val="center"/>
          </w:tcPr>
          <w:p w14:paraId="66D50946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体裁</w:t>
            </w:r>
          </w:p>
          <w:p w14:paraId="15D1A6D6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结构</w:t>
            </w:r>
          </w:p>
        </w:tc>
        <w:tc>
          <w:tcPr>
            <w:tcW w:w="907" w:type="dxa"/>
            <w:vAlign w:val="center"/>
          </w:tcPr>
          <w:p w14:paraId="26FA2281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30分</w:t>
            </w:r>
          </w:p>
        </w:tc>
        <w:tc>
          <w:tcPr>
            <w:tcW w:w="6522" w:type="dxa"/>
            <w:gridSpan w:val="2"/>
            <w:vAlign w:val="center"/>
          </w:tcPr>
          <w:p w14:paraId="650A82A2" w14:textId="77777777" w:rsidR="001E090F" w:rsidRDefault="001E090F" w:rsidP="001E090F">
            <w:pPr>
              <w:pStyle w:val="a3"/>
              <w:numPr>
                <w:ilvl w:val="0"/>
                <w:numId w:val="2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逻辑结构是否严谨、分明、有主线贯穿；（10分）</w:t>
            </w:r>
          </w:p>
          <w:p w14:paraId="5F425D89" w14:textId="77777777" w:rsidR="001E090F" w:rsidRDefault="001E090F" w:rsidP="001E090F">
            <w:pPr>
              <w:pStyle w:val="a3"/>
              <w:numPr>
                <w:ilvl w:val="0"/>
                <w:numId w:val="2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层次结构是否清晰、合理；（10分）</w:t>
            </w:r>
          </w:p>
          <w:p w14:paraId="100B4510" w14:textId="77777777" w:rsidR="001E090F" w:rsidRDefault="001E090F" w:rsidP="001E090F">
            <w:pPr>
              <w:pStyle w:val="a3"/>
              <w:numPr>
                <w:ilvl w:val="0"/>
                <w:numId w:val="2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布局结构是否严谨、自然、完整、匀称。（10分）</w:t>
            </w:r>
          </w:p>
        </w:tc>
        <w:tc>
          <w:tcPr>
            <w:tcW w:w="849" w:type="dxa"/>
            <w:vAlign w:val="center"/>
          </w:tcPr>
          <w:p w14:paraId="1B6526B2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25226630" w14:textId="77777777" w:rsidTr="001E090F">
        <w:trPr>
          <w:trHeight w:val="2509"/>
        </w:trPr>
        <w:tc>
          <w:tcPr>
            <w:tcW w:w="931" w:type="dxa"/>
            <w:vAlign w:val="center"/>
          </w:tcPr>
          <w:p w14:paraId="5A7D8839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语言</w:t>
            </w:r>
          </w:p>
          <w:p w14:paraId="1CDFD551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表达</w:t>
            </w:r>
          </w:p>
        </w:tc>
        <w:tc>
          <w:tcPr>
            <w:tcW w:w="907" w:type="dxa"/>
            <w:vAlign w:val="center"/>
          </w:tcPr>
          <w:p w14:paraId="52073966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30分</w:t>
            </w:r>
          </w:p>
        </w:tc>
        <w:tc>
          <w:tcPr>
            <w:tcW w:w="6522" w:type="dxa"/>
            <w:gridSpan w:val="2"/>
            <w:vAlign w:val="center"/>
          </w:tcPr>
          <w:p w14:paraId="7A31E800" w14:textId="77777777" w:rsidR="001E090F" w:rsidRDefault="001E090F" w:rsidP="001E090F">
            <w:pPr>
              <w:widowControl/>
              <w:spacing w:line="360" w:lineRule="auto"/>
              <w:jc w:val="left"/>
              <w:textAlignment w:val="center"/>
              <w:rPr>
                <w:rFonts w:ascii="仿宋" w:hAnsi="仿宋" w:cs="仿宋"/>
                <w:color w:val="000000"/>
                <w:szCs w:val="22"/>
              </w:rPr>
            </w:pPr>
          </w:p>
          <w:p w14:paraId="679E420E" w14:textId="77777777" w:rsidR="001E090F" w:rsidRDefault="001E090F" w:rsidP="001E090F">
            <w:pPr>
              <w:pStyle w:val="a3"/>
              <w:numPr>
                <w:ilvl w:val="0"/>
                <w:numId w:val="3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语言是否通顺流畅，符合逻辑；（10分）</w:t>
            </w:r>
          </w:p>
          <w:p w14:paraId="3D590F3E" w14:textId="77777777" w:rsidR="001E090F" w:rsidRDefault="001E090F" w:rsidP="001E090F">
            <w:pPr>
              <w:pStyle w:val="a3"/>
              <w:numPr>
                <w:ilvl w:val="0"/>
                <w:numId w:val="3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表达技巧运用是否得当；（10分）</w:t>
            </w:r>
          </w:p>
          <w:p w14:paraId="1CAA968A" w14:textId="77777777" w:rsidR="001E090F" w:rsidRDefault="001E090F" w:rsidP="001E090F">
            <w:pPr>
              <w:pStyle w:val="a3"/>
              <w:numPr>
                <w:ilvl w:val="0"/>
                <w:numId w:val="3"/>
              </w:numPr>
              <w:spacing w:line="360" w:lineRule="auto"/>
              <w:ind w:firstLineChars="0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语言形式是否准确规范、精炼自然、形象生动。（10分）</w:t>
            </w:r>
          </w:p>
          <w:p w14:paraId="575DFDE1" w14:textId="77777777" w:rsidR="001E090F" w:rsidRDefault="001E090F" w:rsidP="001E090F">
            <w:pPr>
              <w:widowControl/>
              <w:spacing w:line="360" w:lineRule="auto"/>
              <w:jc w:val="left"/>
              <w:textAlignment w:val="center"/>
              <w:rPr>
                <w:rFonts w:ascii="仿宋" w:hAnsi="仿宋" w:cs="仿宋"/>
                <w:color w:val="000000"/>
                <w:szCs w:val="22"/>
              </w:rPr>
            </w:pPr>
          </w:p>
        </w:tc>
        <w:tc>
          <w:tcPr>
            <w:tcW w:w="849" w:type="dxa"/>
            <w:vAlign w:val="center"/>
          </w:tcPr>
          <w:p w14:paraId="4BE18118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374BD3EA" w14:textId="77777777" w:rsidTr="001E090F">
        <w:trPr>
          <w:trHeight w:val="272"/>
        </w:trPr>
        <w:tc>
          <w:tcPr>
            <w:tcW w:w="931" w:type="dxa"/>
            <w:vMerge w:val="restart"/>
            <w:vAlign w:val="center"/>
          </w:tcPr>
          <w:p w14:paraId="33B70B91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作品</w:t>
            </w:r>
          </w:p>
          <w:p w14:paraId="10438222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编号</w:t>
            </w:r>
          </w:p>
        </w:tc>
        <w:tc>
          <w:tcPr>
            <w:tcW w:w="907" w:type="dxa"/>
            <w:vMerge w:val="restart"/>
            <w:vAlign w:val="center"/>
          </w:tcPr>
          <w:p w14:paraId="08E41EA2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</w:p>
        </w:tc>
        <w:tc>
          <w:tcPr>
            <w:tcW w:w="973" w:type="dxa"/>
            <w:vMerge w:val="restart"/>
            <w:vAlign w:val="center"/>
          </w:tcPr>
          <w:p w14:paraId="3277DCE2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</w:rPr>
              <w:t>得分</w:t>
            </w:r>
          </w:p>
        </w:tc>
        <w:tc>
          <w:tcPr>
            <w:tcW w:w="5549" w:type="dxa"/>
            <w:vAlign w:val="center"/>
          </w:tcPr>
          <w:p w14:paraId="3B618E23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评委老师评分（65%）</w:t>
            </w:r>
          </w:p>
        </w:tc>
        <w:tc>
          <w:tcPr>
            <w:tcW w:w="849" w:type="dxa"/>
            <w:vAlign w:val="center"/>
          </w:tcPr>
          <w:p w14:paraId="2896ABDC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24F5FFD3" w14:textId="77777777" w:rsidTr="001E090F">
        <w:trPr>
          <w:trHeight w:val="271"/>
        </w:trPr>
        <w:tc>
          <w:tcPr>
            <w:tcW w:w="931" w:type="dxa"/>
            <w:vMerge/>
            <w:vAlign w:val="center"/>
          </w:tcPr>
          <w:p w14:paraId="730D8C4D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07" w:type="dxa"/>
            <w:vMerge/>
            <w:vAlign w:val="center"/>
          </w:tcPr>
          <w:p w14:paraId="69CC4D12" w14:textId="77777777" w:rsidR="001E090F" w:rsidRDefault="001E090F" w:rsidP="001E090F">
            <w:pPr>
              <w:widowControl/>
              <w:spacing w:line="360" w:lineRule="auto"/>
              <w:ind w:firstLineChars="200" w:firstLine="480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73" w:type="dxa"/>
            <w:vMerge/>
            <w:vAlign w:val="center"/>
          </w:tcPr>
          <w:p w14:paraId="5DB5A958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</w:p>
        </w:tc>
        <w:tc>
          <w:tcPr>
            <w:tcW w:w="5549" w:type="dxa"/>
            <w:vAlign w:val="center"/>
          </w:tcPr>
          <w:p w14:paraId="1D2E6DD6" w14:textId="62C53FA5" w:rsidR="001E090F" w:rsidRDefault="00E67C1F" w:rsidP="001E090F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学生代表</w:t>
            </w:r>
            <w:r w:rsidR="001E090F"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评分（20%）</w:t>
            </w:r>
          </w:p>
        </w:tc>
        <w:tc>
          <w:tcPr>
            <w:tcW w:w="849" w:type="dxa"/>
            <w:vAlign w:val="center"/>
          </w:tcPr>
          <w:p w14:paraId="19386E8E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3E42DB21" w14:textId="77777777" w:rsidTr="001E090F">
        <w:trPr>
          <w:trHeight w:val="271"/>
        </w:trPr>
        <w:tc>
          <w:tcPr>
            <w:tcW w:w="931" w:type="dxa"/>
            <w:vMerge/>
            <w:vAlign w:val="center"/>
          </w:tcPr>
          <w:p w14:paraId="0C640B03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07" w:type="dxa"/>
            <w:vMerge/>
            <w:vAlign w:val="center"/>
          </w:tcPr>
          <w:p w14:paraId="75071EE5" w14:textId="77777777" w:rsidR="001E090F" w:rsidRDefault="001E090F" w:rsidP="001E090F">
            <w:pPr>
              <w:widowControl/>
              <w:spacing w:line="360" w:lineRule="auto"/>
              <w:ind w:firstLineChars="200" w:firstLine="480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73" w:type="dxa"/>
            <w:vMerge/>
            <w:vAlign w:val="center"/>
          </w:tcPr>
          <w:p w14:paraId="2D3928DC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</w:p>
        </w:tc>
        <w:tc>
          <w:tcPr>
            <w:tcW w:w="5549" w:type="dxa"/>
            <w:vAlign w:val="center"/>
          </w:tcPr>
          <w:p w14:paraId="04E14888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网络投票得分（15%）</w:t>
            </w:r>
          </w:p>
        </w:tc>
        <w:tc>
          <w:tcPr>
            <w:tcW w:w="849" w:type="dxa"/>
            <w:vAlign w:val="center"/>
          </w:tcPr>
          <w:p w14:paraId="51A83D42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1E090F" w14:paraId="11D54A90" w14:textId="77777777" w:rsidTr="001E090F">
        <w:trPr>
          <w:trHeight w:val="271"/>
        </w:trPr>
        <w:tc>
          <w:tcPr>
            <w:tcW w:w="931" w:type="dxa"/>
            <w:vMerge/>
            <w:vAlign w:val="center"/>
          </w:tcPr>
          <w:p w14:paraId="25DD45C6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07" w:type="dxa"/>
            <w:vMerge/>
            <w:vAlign w:val="center"/>
          </w:tcPr>
          <w:p w14:paraId="34CA8D07" w14:textId="77777777" w:rsidR="001E090F" w:rsidRDefault="001E090F" w:rsidP="001E090F">
            <w:pPr>
              <w:widowControl/>
              <w:spacing w:line="360" w:lineRule="auto"/>
              <w:ind w:firstLineChars="200" w:firstLine="480"/>
              <w:jc w:val="center"/>
              <w:textAlignment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73" w:type="dxa"/>
            <w:vMerge/>
            <w:vAlign w:val="center"/>
          </w:tcPr>
          <w:p w14:paraId="5991260D" w14:textId="77777777" w:rsidR="001E090F" w:rsidRDefault="001E090F" w:rsidP="001E090F">
            <w:pPr>
              <w:spacing w:line="360" w:lineRule="auto"/>
              <w:jc w:val="center"/>
              <w:rPr>
                <w:rFonts w:ascii="黑体" w:eastAsia="黑体" w:hAnsi="黑体" w:cs="黑体"/>
                <w:color w:val="000000"/>
              </w:rPr>
            </w:pPr>
          </w:p>
        </w:tc>
        <w:tc>
          <w:tcPr>
            <w:tcW w:w="5549" w:type="dxa"/>
            <w:vAlign w:val="center"/>
          </w:tcPr>
          <w:p w14:paraId="306D98C4" w14:textId="77777777" w:rsidR="001E090F" w:rsidRDefault="001E090F" w:rsidP="001E090F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总评分</w:t>
            </w:r>
          </w:p>
        </w:tc>
        <w:tc>
          <w:tcPr>
            <w:tcW w:w="849" w:type="dxa"/>
            <w:vAlign w:val="center"/>
          </w:tcPr>
          <w:p w14:paraId="778A5B16" w14:textId="77777777" w:rsidR="001E090F" w:rsidRDefault="001E090F" w:rsidP="001E090F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</w:tbl>
    <w:p w14:paraId="04B6B9A2" w14:textId="77777777" w:rsidR="00EA3538" w:rsidRDefault="00EA3538">
      <w:pPr>
        <w:rPr>
          <w:color w:val="000000"/>
        </w:rPr>
        <w:sectPr w:rsidR="00EA3538">
          <w:pgSz w:w="11850" w:h="16783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BBB7C6B" w14:textId="77777777" w:rsidR="00EA3538" w:rsidRDefault="00ED59C4" w:rsidP="001E090F">
      <w:pPr>
        <w:spacing w:line="579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 w:hint="eastAsia"/>
          <w:color w:val="000000"/>
          <w:sz w:val="36"/>
          <w:szCs w:val="36"/>
        </w:rPr>
        <w:lastRenderedPageBreak/>
        <w:t>“</w:t>
      </w:r>
      <w:r>
        <w:rPr>
          <w:rFonts w:eastAsia="方正小标宋简体" w:cs="Times New Roman" w:hint="eastAsia"/>
          <w:color w:val="000000"/>
          <w:sz w:val="36"/>
          <w:szCs w:val="36"/>
        </w:rPr>
        <w:t>AI</w:t>
      </w:r>
      <w:r>
        <w:rPr>
          <w:rFonts w:eastAsia="方正小标宋简体" w:cs="Times New Roman" w:hint="eastAsia"/>
          <w:color w:val="000000"/>
          <w:sz w:val="36"/>
          <w:szCs w:val="36"/>
        </w:rPr>
        <w:t>绘长安，图文筑未来”</w:t>
      </w:r>
    </w:p>
    <w:p w14:paraId="447F3FE4" w14:textId="77777777" w:rsidR="00EA3538" w:rsidRDefault="00ED59C4">
      <w:pPr>
        <w:spacing w:line="360" w:lineRule="auto"/>
        <w:jc w:val="center"/>
        <w:rPr>
          <w:rFonts w:eastAsia="黑体" w:cs="Times New Roman"/>
          <w:color w:val="000000"/>
          <w:sz w:val="28"/>
          <w:szCs w:val="28"/>
        </w:rPr>
      </w:pPr>
      <w:r>
        <w:rPr>
          <w:rFonts w:eastAsia="方正小标宋简体" w:cs="Times New Roman" w:hint="eastAsia"/>
          <w:color w:val="000000"/>
          <w:sz w:val="36"/>
          <w:szCs w:val="36"/>
        </w:rPr>
        <w:t>图文征集大赛赛道二打分参考表</w:t>
      </w:r>
    </w:p>
    <w:tbl>
      <w:tblPr>
        <w:tblpPr w:leftFromText="180" w:rightFromText="180" w:vertAnchor="text" w:tblpXSpec="center" w:tblpY="1"/>
        <w:tblOverlap w:val="never"/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1"/>
        <w:gridCol w:w="907"/>
        <w:gridCol w:w="960"/>
        <w:gridCol w:w="5561"/>
        <w:gridCol w:w="850"/>
      </w:tblGrid>
      <w:tr w:rsidR="00EA3538" w14:paraId="0FE46FD9" w14:textId="77777777">
        <w:trPr>
          <w:trHeight w:val="255"/>
          <w:jc w:val="center"/>
        </w:trPr>
        <w:tc>
          <w:tcPr>
            <w:tcW w:w="931" w:type="dxa"/>
            <w:vAlign w:val="center"/>
          </w:tcPr>
          <w:p w14:paraId="265460D7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组成</w:t>
            </w:r>
          </w:p>
          <w:p w14:paraId="0E13EAC1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部分</w:t>
            </w:r>
          </w:p>
        </w:tc>
        <w:tc>
          <w:tcPr>
            <w:tcW w:w="907" w:type="dxa"/>
            <w:vAlign w:val="center"/>
          </w:tcPr>
          <w:p w14:paraId="2D21AF01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szCs w:val="22"/>
              </w:rPr>
              <w:t>总分值</w:t>
            </w:r>
          </w:p>
        </w:tc>
        <w:tc>
          <w:tcPr>
            <w:tcW w:w="6521" w:type="dxa"/>
            <w:gridSpan w:val="2"/>
            <w:vAlign w:val="center"/>
          </w:tcPr>
          <w:p w14:paraId="00437862" w14:textId="77777777" w:rsidR="00EA3538" w:rsidRDefault="00ED59C4">
            <w:pPr>
              <w:widowControl/>
              <w:spacing w:line="360" w:lineRule="auto"/>
              <w:ind w:firstLineChars="200" w:firstLine="480"/>
              <w:jc w:val="center"/>
              <w:textAlignment w:val="center"/>
              <w:rPr>
                <w:rFonts w:ascii="黑体" w:eastAsia="黑体" w:hAnsi="黑体" w:cs="黑体"/>
                <w:color w:val="00000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评分细则</w:t>
            </w:r>
          </w:p>
        </w:tc>
        <w:tc>
          <w:tcPr>
            <w:tcW w:w="850" w:type="dxa"/>
            <w:vAlign w:val="center"/>
          </w:tcPr>
          <w:p w14:paraId="376DF1DD" w14:textId="77777777" w:rsidR="00EA3538" w:rsidRDefault="00ED59C4">
            <w:pPr>
              <w:widowControl/>
              <w:spacing w:line="360" w:lineRule="auto"/>
              <w:ind w:firstLineChars="83" w:firstLine="199"/>
              <w:textAlignment w:val="center"/>
              <w:rPr>
                <w:rFonts w:ascii="黑体" w:eastAsia="黑体" w:hAnsi="黑体" w:cs="黑体"/>
                <w:color w:val="00000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得分</w:t>
            </w:r>
          </w:p>
        </w:tc>
      </w:tr>
      <w:tr w:rsidR="00EA3538" w14:paraId="67042567" w14:textId="77777777">
        <w:trPr>
          <w:trHeight w:val="2835"/>
          <w:jc w:val="center"/>
        </w:trPr>
        <w:tc>
          <w:tcPr>
            <w:tcW w:w="931" w:type="dxa"/>
            <w:vAlign w:val="center"/>
          </w:tcPr>
          <w:p w14:paraId="49A3A169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主题</w:t>
            </w:r>
          </w:p>
          <w:p w14:paraId="25742139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内涵</w:t>
            </w:r>
          </w:p>
        </w:tc>
        <w:tc>
          <w:tcPr>
            <w:tcW w:w="907" w:type="dxa"/>
            <w:vAlign w:val="center"/>
          </w:tcPr>
          <w:p w14:paraId="732B46A5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30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分</w:t>
            </w:r>
          </w:p>
        </w:tc>
        <w:tc>
          <w:tcPr>
            <w:tcW w:w="6521" w:type="dxa"/>
            <w:gridSpan w:val="2"/>
            <w:vAlign w:val="center"/>
          </w:tcPr>
          <w:p w14:paraId="289E0120" w14:textId="77777777" w:rsidR="00EA3538" w:rsidRDefault="00ED59C4">
            <w:pPr>
              <w:pStyle w:val="a3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作品题目是否醒目贴切、新颖简洁、寓意深刻；（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509DEA69" w14:textId="77777777" w:rsidR="00EA3538" w:rsidRDefault="00ED59C4">
            <w:pPr>
              <w:pStyle w:val="a3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主题是否鲜明明确，是否具有思想价值，是否符合本次图文征集比赛的主题与思想内涵要求；（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2D349068" w14:textId="77777777" w:rsidR="00EA3538" w:rsidRDefault="00ED59C4">
            <w:pPr>
              <w:pStyle w:val="a3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画面元素是否丰富、典型、生动、表现主题；（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</w:tc>
        <w:tc>
          <w:tcPr>
            <w:tcW w:w="850" w:type="dxa"/>
            <w:vAlign w:val="center"/>
          </w:tcPr>
          <w:p w14:paraId="5494AED6" w14:textId="77777777" w:rsidR="00EA3538" w:rsidRDefault="00EA3538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EA3538" w14:paraId="6203EEAD" w14:textId="77777777">
        <w:trPr>
          <w:trHeight w:val="2835"/>
          <w:jc w:val="center"/>
        </w:trPr>
        <w:tc>
          <w:tcPr>
            <w:tcW w:w="931" w:type="dxa"/>
            <w:vAlign w:val="center"/>
          </w:tcPr>
          <w:p w14:paraId="251BBC35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设计</w:t>
            </w:r>
          </w:p>
          <w:p w14:paraId="34100449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创意</w:t>
            </w:r>
          </w:p>
        </w:tc>
        <w:tc>
          <w:tcPr>
            <w:tcW w:w="907" w:type="dxa"/>
            <w:vAlign w:val="center"/>
          </w:tcPr>
          <w:p w14:paraId="658145D9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40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分</w:t>
            </w:r>
          </w:p>
        </w:tc>
        <w:tc>
          <w:tcPr>
            <w:tcW w:w="6521" w:type="dxa"/>
            <w:gridSpan w:val="2"/>
            <w:vAlign w:val="center"/>
          </w:tcPr>
          <w:p w14:paraId="2B61942A" w14:textId="77777777" w:rsidR="00EA3538" w:rsidRDefault="00ED59C4">
            <w:pPr>
              <w:pStyle w:val="a3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色彩运用巧妙，体现丝路文化，符合制作规范；（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597DCC2C" w14:textId="77777777" w:rsidR="00EA3538" w:rsidRDefault="00ED59C4">
            <w:pPr>
              <w:pStyle w:val="a3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图形设计巧妙，创意设计合理；（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4A0EA7AC" w14:textId="77777777" w:rsidR="00EA3538" w:rsidRDefault="00ED59C4">
            <w:pPr>
              <w:pStyle w:val="a3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作品设计有强烈的视觉冲击力，完整的表现主题；（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2F435CB5" w14:textId="77777777" w:rsidR="00EA3538" w:rsidRDefault="00ED59C4">
            <w:pPr>
              <w:pStyle w:val="a3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作品创意新颖，构思独特，具有亲和力和感染力；（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</w:tc>
        <w:tc>
          <w:tcPr>
            <w:tcW w:w="850" w:type="dxa"/>
            <w:vAlign w:val="center"/>
          </w:tcPr>
          <w:p w14:paraId="464862D2" w14:textId="77777777" w:rsidR="00EA3538" w:rsidRDefault="00EA3538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EA3538" w14:paraId="59FC1C63" w14:textId="77777777">
        <w:trPr>
          <w:trHeight w:val="2183"/>
          <w:jc w:val="center"/>
        </w:trPr>
        <w:tc>
          <w:tcPr>
            <w:tcW w:w="931" w:type="dxa"/>
            <w:vAlign w:val="center"/>
          </w:tcPr>
          <w:p w14:paraId="4BE83B43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版式</w:t>
            </w:r>
          </w:p>
        </w:tc>
        <w:tc>
          <w:tcPr>
            <w:tcW w:w="907" w:type="dxa"/>
            <w:vAlign w:val="center"/>
          </w:tcPr>
          <w:p w14:paraId="27366012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30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分</w:t>
            </w:r>
          </w:p>
        </w:tc>
        <w:tc>
          <w:tcPr>
            <w:tcW w:w="6521" w:type="dxa"/>
            <w:gridSpan w:val="2"/>
            <w:vAlign w:val="center"/>
          </w:tcPr>
          <w:p w14:paraId="6C104723" w14:textId="77777777" w:rsidR="00EA3538" w:rsidRDefault="00ED59C4">
            <w:pPr>
              <w:pStyle w:val="a3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有附上简要文字标注并排版；（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4785F72F" w14:textId="77777777" w:rsidR="00EA3538" w:rsidRDefault="00ED59C4">
            <w:pPr>
              <w:pStyle w:val="a3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效果图版式设计美观；（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  <w:p w14:paraId="7968AE72" w14:textId="77777777" w:rsidR="00EA3538" w:rsidRDefault="00ED59C4">
            <w:pPr>
              <w:pStyle w:val="a3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="仿宋" w:hAnsi="仿宋" w:cs="仿宋"/>
                <w:color w:val="000000"/>
                <w:szCs w:val="22"/>
              </w:rPr>
            </w:pPr>
            <w:r>
              <w:rPr>
                <w:rFonts w:ascii="仿宋" w:hAnsi="仿宋" w:cs="仿宋" w:hint="eastAsia"/>
                <w:color w:val="000000"/>
                <w:szCs w:val="22"/>
              </w:rPr>
              <w:t>整体性统一，完整性强，布局合理；（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10</w:t>
            </w:r>
            <w:r>
              <w:rPr>
                <w:rFonts w:ascii="仿宋" w:hAnsi="仿宋" w:cs="仿宋" w:hint="eastAsia"/>
                <w:color w:val="000000"/>
                <w:szCs w:val="22"/>
              </w:rPr>
              <w:t>分）</w:t>
            </w:r>
          </w:p>
        </w:tc>
        <w:tc>
          <w:tcPr>
            <w:tcW w:w="850" w:type="dxa"/>
            <w:vAlign w:val="center"/>
          </w:tcPr>
          <w:p w14:paraId="3FF94C97" w14:textId="77777777" w:rsidR="00EA3538" w:rsidRDefault="00EA3538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EA3538" w14:paraId="2A464E2A" w14:textId="77777777">
        <w:trPr>
          <w:trHeight w:val="482"/>
          <w:jc w:val="center"/>
        </w:trPr>
        <w:tc>
          <w:tcPr>
            <w:tcW w:w="931" w:type="dxa"/>
            <w:vMerge w:val="restart"/>
            <w:vAlign w:val="center"/>
          </w:tcPr>
          <w:p w14:paraId="37D9F282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作品</w:t>
            </w:r>
          </w:p>
          <w:p w14:paraId="3F393853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编号</w:t>
            </w:r>
          </w:p>
        </w:tc>
        <w:tc>
          <w:tcPr>
            <w:tcW w:w="907" w:type="dxa"/>
            <w:vMerge w:val="restart"/>
            <w:vAlign w:val="center"/>
          </w:tcPr>
          <w:p w14:paraId="11328C7D" w14:textId="77777777" w:rsidR="00EA3538" w:rsidRDefault="00EA3538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</w:p>
        </w:tc>
        <w:tc>
          <w:tcPr>
            <w:tcW w:w="960" w:type="dxa"/>
            <w:vMerge w:val="restart"/>
            <w:vAlign w:val="center"/>
          </w:tcPr>
          <w:p w14:paraId="5B44640F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得分</w:t>
            </w:r>
          </w:p>
        </w:tc>
        <w:tc>
          <w:tcPr>
            <w:tcW w:w="5561" w:type="dxa"/>
            <w:vAlign w:val="center"/>
          </w:tcPr>
          <w:p w14:paraId="69BF8CAE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评委老师评分（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65%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）</w:t>
            </w:r>
          </w:p>
        </w:tc>
        <w:tc>
          <w:tcPr>
            <w:tcW w:w="850" w:type="dxa"/>
            <w:vAlign w:val="center"/>
          </w:tcPr>
          <w:p w14:paraId="7484EB5D" w14:textId="77777777" w:rsidR="00EA3538" w:rsidRDefault="00EA3538">
            <w:pPr>
              <w:spacing w:line="360" w:lineRule="auto"/>
              <w:ind w:firstLineChars="200" w:firstLine="440"/>
              <w:jc w:val="center"/>
              <w:rPr>
                <w:rFonts w:cs="Times New Roman"/>
                <w:color w:val="000000"/>
                <w:sz w:val="22"/>
                <w:szCs w:val="22"/>
              </w:rPr>
            </w:pPr>
          </w:p>
        </w:tc>
      </w:tr>
      <w:tr w:rsidR="00EA3538" w14:paraId="486B0D41" w14:textId="77777777">
        <w:trPr>
          <w:trHeight w:val="482"/>
          <w:jc w:val="center"/>
        </w:trPr>
        <w:tc>
          <w:tcPr>
            <w:tcW w:w="931" w:type="dxa"/>
            <w:vMerge/>
            <w:vAlign w:val="center"/>
          </w:tcPr>
          <w:p w14:paraId="66317301" w14:textId="77777777" w:rsidR="00EA3538" w:rsidRDefault="00EA3538">
            <w:pPr>
              <w:spacing w:line="360" w:lineRule="auto"/>
              <w:ind w:firstLineChars="200" w:firstLine="480"/>
              <w:jc w:val="center"/>
            </w:pPr>
          </w:p>
        </w:tc>
        <w:tc>
          <w:tcPr>
            <w:tcW w:w="907" w:type="dxa"/>
            <w:vMerge/>
            <w:vAlign w:val="center"/>
          </w:tcPr>
          <w:p w14:paraId="1215CDB9" w14:textId="77777777" w:rsidR="00EA3538" w:rsidRDefault="00EA3538">
            <w:pPr>
              <w:spacing w:line="360" w:lineRule="auto"/>
              <w:ind w:firstLineChars="200" w:firstLine="480"/>
              <w:jc w:val="center"/>
            </w:pPr>
          </w:p>
        </w:tc>
        <w:tc>
          <w:tcPr>
            <w:tcW w:w="960" w:type="dxa"/>
            <w:vMerge/>
            <w:vAlign w:val="center"/>
          </w:tcPr>
          <w:p w14:paraId="6981FC4F" w14:textId="77777777" w:rsidR="00EA3538" w:rsidRDefault="00EA3538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</w:p>
        </w:tc>
        <w:tc>
          <w:tcPr>
            <w:tcW w:w="5561" w:type="dxa"/>
            <w:vAlign w:val="center"/>
          </w:tcPr>
          <w:p w14:paraId="3AB95531" w14:textId="3AA85572" w:rsidR="00EA3538" w:rsidRDefault="00E67C1F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学生代表</w:t>
            </w:r>
            <w:r w:rsidR="00ED59C4"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评分（</w:t>
            </w:r>
            <w:r w:rsidR="00ED59C4"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20%</w:t>
            </w:r>
            <w:r w:rsidR="00ED59C4"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）</w:t>
            </w:r>
          </w:p>
        </w:tc>
        <w:tc>
          <w:tcPr>
            <w:tcW w:w="850" w:type="dxa"/>
            <w:vAlign w:val="center"/>
          </w:tcPr>
          <w:p w14:paraId="73060141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</w:tr>
      <w:tr w:rsidR="00EA3538" w14:paraId="49C82083" w14:textId="77777777">
        <w:trPr>
          <w:trHeight w:val="482"/>
          <w:jc w:val="center"/>
        </w:trPr>
        <w:tc>
          <w:tcPr>
            <w:tcW w:w="931" w:type="dxa"/>
            <w:vMerge/>
            <w:vAlign w:val="center"/>
          </w:tcPr>
          <w:p w14:paraId="4DE84D28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07" w:type="dxa"/>
            <w:vMerge/>
            <w:vAlign w:val="center"/>
          </w:tcPr>
          <w:p w14:paraId="63E4C980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60" w:type="dxa"/>
            <w:vMerge/>
            <w:vAlign w:val="center"/>
          </w:tcPr>
          <w:p w14:paraId="5B1328C3" w14:textId="77777777" w:rsidR="00EA3538" w:rsidRDefault="00EA3538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</w:p>
        </w:tc>
        <w:tc>
          <w:tcPr>
            <w:tcW w:w="5561" w:type="dxa"/>
            <w:vAlign w:val="center"/>
          </w:tcPr>
          <w:p w14:paraId="090FA4F3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网络投票得分（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15%</w:t>
            </w: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）</w:t>
            </w:r>
          </w:p>
        </w:tc>
        <w:tc>
          <w:tcPr>
            <w:tcW w:w="850" w:type="dxa"/>
            <w:vAlign w:val="center"/>
          </w:tcPr>
          <w:p w14:paraId="3837A52A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</w:tr>
      <w:tr w:rsidR="00EA3538" w14:paraId="2D92D628" w14:textId="77777777">
        <w:trPr>
          <w:trHeight w:val="482"/>
          <w:jc w:val="center"/>
        </w:trPr>
        <w:tc>
          <w:tcPr>
            <w:tcW w:w="931" w:type="dxa"/>
            <w:vMerge/>
            <w:vAlign w:val="center"/>
          </w:tcPr>
          <w:p w14:paraId="1D941CC8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07" w:type="dxa"/>
            <w:vMerge/>
            <w:vAlign w:val="center"/>
          </w:tcPr>
          <w:p w14:paraId="5620DA4E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  <w:tc>
          <w:tcPr>
            <w:tcW w:w="960" w:type="dxa"/>
            <w:vMerge/>
            <w:vAlign w:val="center"/>
          </w:tcPr>
          <w:p w14:paraId="4563BE46" w14:textId="77777777" w:rsidR="00EA3538" w:rsidRDefault="00EA3538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</w:p>
        </w:tc>
        <w:tc>
          <w:tcPr>
            <w:tcW w:w="5561" w:type="dxa"/>
            <w:vAlign w:val="center"/>
          </w:tcPr>
          <w:p w14:paraId="1E875867" w14:textId="77777777" w:rsidR="00EA3538" w:rsidRDefault="00ED59C4">
            <w:pPr>
              <w:widowControl/>
              <w:spacing w:line="360" w:lineRule="auto"/>
              <w:jc w:val="center"/>
              <w:textAlignment w:val="center"/>
              <w:rPr>
                <w:rFonts w:ascii="黑体" w:eastAsia="黑体" w:hAnsi="黑体" w:cs="黑体"/>
                <w:color w:val="000000"/>
                <w:kern w:val="0"/>
                <w:szCs w:val="22"/>
              </w:rPr>
            </w:pPr>
            <w:r>
              <w:rPr>
                <w:rFonts w:ascii="黑体" w:eastAsia="黑体" w:hAnsi="黑体" w:cs="黑体" w:hint="eastAsia"/>
                <w:color w:val="000000"/>
                <w:kern w:val="0"/>
                <w:szCs w:val="22"/>
              </w:rPr>
              <w:t>总评分</w:t>
            </w:r>
          </w:p>
        </w:tc>
        <w:tc>
          <w:tcPr>
            <w:tcW w:w="850" w:type="dxa"/>
            <w:vAlign w:val="center"/>
          </w:tcPr>
          <w:p w14:paraId="49571A25" w14:textId="77777777" w:rsidR="00EA3538" w:rsidRDefault="00EA3538">
            <w:pPr>
              <w:spacing w:line="360" w:lineRule="auto"/>
              <w:ind w:firstLineChars="200" w:firstLine="480"/>
              <w:jc w:val="center"/>
              <w:rPr>
                <w:rFonts w:cs="Times New Roman"/>
                <w:color w:val="000000"/>
                <w:kern w:val="0"/>
                <w:szCs w:val="22"/>
              </w:rPr>
            </w:pPr>
          </w:p>
        </w:tc>
      </w:tr>
    </w:tbl>
    <w:p w14:paraId="21D311F8" w14:textId="77777777" w:rsidR="00EA3538" w:rsidRDefault="00EA3538"/>
    <w:sectPr w:rsidR="00EA353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3AA574" w14:textId="77777777" w:rsidR="00ED59C4" w:rsidRDefault="00ED59C4" w:rsidP="001E090F">
      <w:r>
        <w:separator/>
      </w:r>
    </w:p>
  </w:endnote>
  <w:endnote w:type="continuationSeparator" w:id="0">
    <w:p w14:paraId="453C2ECB" w14:textId="77777777" w:rsidR="00ED59C4" w:rsidRDefault="00ED59C4" w:rsidP="001E09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3C56B6A-33DB-4E47-A56F-560875506428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A361240-290D-409A-9A86-AB03C858E44A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1357EA90-843E-461E-88D3-E6BE08F75170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2A2FC480-7AD4-40E0-9285-43AA46C8CD12}"/>
  </w:font>
  <w:font w:name="方正小标宋简体">
    <w:altName w:val="微软雅黑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A150A275-1831-47FD-A117-810F6B9EB90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846AF" w14:textId="77777777" w:rsidR="00ED59C4" w:rsidRDefault="00ED59C4" w:rsidP="001E090F">
      <w:r>
        <w:separator/>
      </w:r>
    </w:p>
  </w:footnote>
  <w:footnote w:type="continuationSeparator" w:id="0">
    <w:p w14:paraId="209B9DC4" w14:textId="77777777" w:rsidR="00ED59C4" w:rsidRDefault="00ED59C4" w:rsidP="001E09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0000003"/>
    <w:multiLevelType w:val="multilevel"/>
    <w:tmpl w:val="00000003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0000005"/>
    <w:multiLevelType w:val="multilevel"/>
    <w:tmpl w:val="00000005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0000006"/>
    <w:multiLevelType w:val="multilevel"/>
    <w:tmpl w:val="00000006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0000007"/>
    <w:multiLevelType w:val="multilevel"/>
    <w:tmpl w:val="00000007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embedTrueTypeFont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7ED4D09"/>
    <w:rsid w:val="001E090F"/>
    <w:rsid w:val="00453EED"/>
    <w:rsid w:val="008C0E35"/>
    <w:rsid w:val="00E67C1F"/>
    <w:rsid w:val="00EA3538"/>
    <w:rsid w:val="00ED59C4"/>
    <w:rsid w:val="57ED4D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DEE1D47"/>
  <w15:docId w15:val="{C2F2BEEE-0A68-460E-8B33-A854904E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仿宋" w:hAnsi="Times New Roman" w:cs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pPr>
      <w:ind w:firstLineChars="200" w:firstLine="420"/>
    </w:pPr>
  </w:style>
  <w:style w:type="paragraph" w:styleId="a4">
    <w:name w:val="header"/>
    <w:basedOn w:val="a"/>
    <w:link w:val="a5"/>
    <w:rsid w:val="001E090F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1E090F"/>
    <w:rPr>
      <w:rFonts w:ascii="Times New Roman" w:eastAsia="仿宋" w:hAnsi="Times New Roman" w:cs="宋体"/>
      <w:kern w:val="2"/>
      <w:sz w:val="18"/>
      <w:szCs w:val="18"/>
    </w:rPr>
  </w:style>
  <w:style w:type="paragraph" w:styleId="a6">
    <w:name w:val="footer"/>
    <w:basedOn w:val="a"/>
    <w:link w:val="a7"/>
    <w:rsid w:val="001E090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1E090F"/>
    <w:rPr>
      <w:rFonts w:ascii="Times New Roman" w:eastAsia="仿宋" w:hAnsi="Times New Roman" w:cs="宋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121</Words>
  <Characters>694</Characters>
  <Application>Microsoft Office Word</Application>
  <DocSecurity>0</DocSecurity>
  <Lines>5</Lines>
  <Paragraphs>1</Paragraphs>
  <ScaleCrop>false</ScaleCrop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1414908939</dc:creator>
  <cp:lastModifiedBy>郭旭</cp:lastModifiedBy>
  <cp:revision>3</cp:revision>
  <dcterms:created xsi:type="dcterms:W3CDTF">2025-11-03T06:23:00Z</dcterms:created>
  <dcterms:modified xsi:type="dcterms:W3CDTF">2025-11-03T09:15:00Z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E0FA837522674ECF8B772454F881A27F_11</vt:lpwstr>
  </property>
  <property fmtid="{D5CDD505-2E9C-101B-9397-08002B2CF9AE}" pid="4" name="KSOTemplateDocerSaveRecord">
    <vt:lpwstr>eyJoZGlkIjoiNDZkNjk5ODY5ZTZjNTg2ZTM1ZTFjZWUxYzA5ZDE3ZTciLCJ1c2VySWQiOiIyNDE3NjkzNiJ9</vt:lpwstr>
  </property>
</Properties>
</file>